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3A06D6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CD0935" w:rsidRPr="00CD0935">
        <w:rPr>
          <w:rFonts w:cs="Calibri"/>
          <w:b/>
          <w:caps/>
          <w:kern w:val="28"/>
        </w:rPr>
        <w:t>POST/DYS/OR/GZ/00645/2026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65E349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901E21" w:rsidRPr="00901E21">
        <w:rPr>
          <w:rFonts w:ascii="Calibri" w:hAnsi="Calibri" w:cs="Arial"/>
          <w:b/>
          <w:i/>
          <w:snapToGrid w:val="0"/>
          <w:color w:val="000000"/>
          <w:sz w:val="22"/>
          <w:szCs w:val="22"/>
        </w:rPr>
        <w:t>Budowa przyłączy kablowych nN na terenie Rejonu Energetycznego Rzeszów – Rzeszów (ul. Senatorska, Magiczna, Kwiatkowskiego), Malawa, Wólka Podleśna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EB0CDA">
        <w:rPr>
          <w:lang w:eastAsia="pl-PL"/>
        </w:rPr>
        <w:t>OSOBY/A UPRAWNIONE/A</w:t>
      </w:r>
      <w:r w:rsidR="009E5DB8" w:rsidRPr="00EB0CDA">
        <w:rPr>
          <w:lang w:eastAsia="pl-PL"/>
        </w:rPr>
        <w:t xml:space="preserve"> DO K</w:t>
      </w:r>
      <w:r w:rsidR="009E5DB8" w:rsidRPr="00E3006E">
        <w:rPr>
          <w:lang w:eastAsia="pl-PL"/>
        </w:rPr>
        <w:t>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6FEF2CD4" w:rsidR="00742C11" w:rsidRPr="00742C11" w:rsidRDefault="00742C11" w:rsidP="00A8557F">
      <w:pPr>
        <w:pStyle w:val="Nr"/>
      </w:pPr>
      <w:r w:rsidRPr="00742C11">
        <w:t xml:space="preserve">Część nr </w:t>
      </w:r>
      <w:r w:rsidR="00607021">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6B949E0"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607021"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607021"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607021"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607021"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3EB02" w14:textId="77777777" w:rsidR="005811B4" w:rsidRDefault="005811B4" w:rsidP="004A302B">
      <w:pPr>
        <w:spacing w:line="240" w:lineRule="auto"/>
      </w:pPr>
      <w:r>
        <w:separator/>
      </w:r>
    </w:p>
  </w:endnote>
  <w:endnote w:type="continuationSeparator" w:id="0">
    <w:p w14:paraId="740FF95D" w14:textId="77777777" w:rsidR="005811B4" w:rsidRDefault="005811B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83B32" w14:textId="77777777" w:rsidR="005811B4" w:rsidRDefault="005811B4" w:rsidP="004A302B">
      <w:pPr>
        <w:spacing w:line="240" w:lineRule="auto"/>
      </w:pPr>
      <w:r>
        <w:separator/>
      </w:r>
    </w:p>
  </w:footnote>
  <w:footnote w:type="continuationSeparator" w:id="0">
    <w:p w14:paraId="137EC18B" w14:textId="77777777" w:rsidR="005811B4" w:rsidRDefault="005811B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607021"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7505B"/>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3E80"/>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4327"/>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8FC"/>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52FF"/>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6AA"/>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11B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21"/>
    <w:rsid w:val="006070A3"/>
    <w:rsid w:val="006075D0"/>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737"/>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34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E2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190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4414"/>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710E"/>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02BC"/>
    <w:rsid w:val="00AF489C"/>
    <w:rsid w:val="00AF4E05"/>
    <w:rsid w:val="00AF60D0"/>
    <w:rsid w:val="00AF7AC1"/>
    <w:rsid w:val="00AF7C48"/>
    <w:rsid w:val="00B01770"/>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4361"/>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C64"/>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35"/>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25C"/>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C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42C2"/>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34F"/>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709c3d46d11fa3d4551a8916f9b84563</dmsv2SWPP2SumMD5>
    <dmsv2BaseMoved xmlns="http://schemas.microsoft.com/sharepoint/v3">false</dmsv2BaseMoved>
    <dmsv2BaseIsSensitive xmlns="http://schemas.microsoft.com/sharepoint/v3">true</dmsv2BaseIsSensitive>
    <dmsv2SWPP2IDSWPP2 xmlns="http://schemas.microsoft.com/sharepoint/v3">707357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24398556</dmsv2BaseClientSystemDocumentID>
    <dmsv2BaseModifiedByID xmlns="http://schemas.microsoft.com/sharepoint/v3">10101176</dmsv2BaseModifiedByID>
    <dmsv2BaseCreatedByID xmlns="http://schemas.microsoft.com/sharepoint/v3">10101176</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PR4UJWENCY6Q-371514832-22370</_dlc_DocId>
    <_dlc_DocIdUrl xmlns="a19cb1c7-c5c7-46d4-85ae-d83685407bba">
      <Url>https://swpp2.dms.gkpge.pl/sites/42/_layouts/15/DocIdRedir.aspx?ID=PR4UJWENCY6Q-371514832-22370</Url>
      <Description>PR4UJWENCY6Q-371514832-22370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496D74A6-F0DB-49DD-93DA-950057C7B83E}">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C1ACCF95-941E-4ABF-9F75-F388333F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1168</Words>
  <Characters>7011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4</cp:revision>
  <cp:lastPrinted>2020-02-27T07:25:00Z</cp:lastPrinted>
  <dcterms:created xsi:type="dcterms:W3CDTF">2026-02-20T12:03:00Z</dcterms:created>
  <dcterms:modified xsi:type="dcterms:W3CDTF">2026-03-03T12:11:00Z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9e64f2b1-1655-4c4d-aaea-f89f63152366</vt:lpwstr>
  </property>
</Properties>
</file>